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sz w:val="44"/>
          <w:szCs w:val="44"/>
        </w:rPr>
      </w:pPr>
      <w:r>
        <w:rPr>
          <w:rFonts w:hint="eastAsia" w:ascii="微软雅黑" w:hAnsi="微软雅黑" w:eastAsia="微软雅黑" w:cs="微软雅黑"/>
          <w:sz w:val="44"/>
          <w:szCs w:val="44"/>
          <w:lang w:eastAsia="zh-CN"/>
        </w:rPr>
        <w:t>科学《</w:t>
      </w:r>
      <w:r>
        <w:rPr>
          <w:rFonts w:hint="eastAsia" w:ascii="微软雅黑" w:hAnsi="微软雅黑" w:eastAsia="微软雅黑" w:cs="微软雅黑"/>
          <w:sz w:val="44"/>
          <w:szCs w:val="44"/>
        </w:rPr>
        <w:t>认识红黄蓝</w:t>
      </w:r>
      <w:r>
        <w:rPr>
          <w:rFonts w:hint="eastAsia" w:ascii="微软雅黑" w:hAnsi="微软雅黑" w:eastAsia="微软雅黑" w:cs="微软雅黑"/>
          <w:sz w:val="44"/>
          <w:szCs w:val="44"/>
          <w:lang w:eastAsia="zh-CN"/>
        </w:rPr>
        <w:t>》</w:t>
      </w:r>
    </w:p>
    <w:p>
      <w:pPr>
        <w:jc w:val="center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韩敏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活动</w:t>
      </w:r>
      <w:r>
        <w:rPr>
          <w:rFonts w:hint="eastAsia" w:ascii="仿宋" w:hAnsi="仿宋" w:eastAsia="仿宋" w:cs="仿宋"/>
          <w:sz w:val="28"/>
          <w:szCs w:val="28"/>
        </w:rPr>
        <w:t>目标：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1. 认识红、黄、蓝三种颜色；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2. 提高幼儿的观察力和记忆能力；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3. 培养幼儿对颜色的感知和辨别能力。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活动</w:t>
      </w:r>
      <w:r>
        <w:rPr>
          <w:rFonts w:hint="eastAsia" w:ascii="仿宋" w:hAnsi="仿宋" w:eastAsia="仿宋" w:cs="仿宋"/>
          <w:sz w:val="28"/>
          <w:szCs w:val="28"/>
        </w:rPr>
        <w:t>准备：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三张纸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</w:rPr>
        <w:t>分别为红、黄、蓝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），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红黄蓝</w:t>
      </w:r>
      <w:r>
        <w:rPr>
          <w:rFonts w:hint="eastAsia" w:ascii="仿宋" w:hAnsi="仿宋" w:eastAsia="仿宋" w:cs="仿宋"/>
          <w:sz w:val="28"/>
          <w:szCs w:val="28"/>
        </w:rPr>
        <w:t>三个颜色的物品（如水果、玩具等）。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红黄蓝托盘三个、小手掌红黄蓝三个、红黄蓝丙烯、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A4纸若干。红黄蓝纸杯三个。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活动过程</w:t>
      </w:r>
      <w:r>
        <w:rPr>
          <w:rFonts w:hint="eastAsia" w:ascii="仿宋" w:hAnsi="仿宋" w:eastAsia="仿宋" w:cs="仿宋"/>
          <w:sz w:val="28"/>
          <w:szCs w:val="28"/>
        </w:rPr>
        <w:t>：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一</w:t>
      </w:r>
      <w:r>
        <w:rPr>
          <w:rFonts w:hint="eastAsia" w:ascii="仿宋" w:hAnsi="仿宋" w:eastAsia="仿宋" w:cs="仿宋"/>
          <w:sz w:val="28"/>
          <w:szCs w:val="28"/>
        </w:rPr>
        <w:t>. 导入环节：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手指操《小小蜡笔》导入。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:今天老师给小朋友们带来三个朋友，让我们一起来认识认识。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教师将红、黄、蓝三张纸依次展示给幼儿，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并告诉幼儿分别是什么颜色，然后再</w:t>
      </w:r>
      <w:r>
        <w:rPr>
          <w:rFonts w:hint="eastAsia" w:ascii="仿宋" w:hAnsi="仿宋" w:eastAsia="仿宋" w:cs="仿宋"/>
          <w:sz w:val="28"/>
          <w:szCs w:val="28"/>
        </w:rPr>
        <w:t>让幼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儿</w:t>
      </w:r>
      <w:r>
        <w:rPr>
          <w:rFonts w:hint="eastAsia" w:ascii="仿宋" w:hAnsi="仿宋" w:eastAsia="仿宋" w:cs="仿宋"/>
          <w:sz w:val="28"/>
          <w:szCs w:val="28"/>
        </w:rPr>
        <w:t>说出每种颜色的名称。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出示生活中红黄蓝的颜色物品。请幼儿说一说都是什么颜色。再找出房间中的红、黄、蓝颜色的物品水果等等。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三</w:t>
      </w:r>
      <w:r>
        <w:rPr>
          <w:rFonts w:hint="eastAsia" w:ascii="仿宋" w:hAnsi="仿宋" w:eastAsia="仿宋" w:cs="仿宋"/>
          <w:sz w:val="28"/>
          <w:szCs w:val="28"/>
        </w:rPr>
        <w:t>. 辨别颜色：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教师拿出红、黄、蓝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三个颜色的玩具</w:t>
      </w:r>
      <w:r>
        <w:rPr>
          <w:rFonts w:hint="eastAsia" w:ascii="仿宋" w:hAnsi="仿宋" w:eastAsia="仿宋" w:cs="仿宋"/>
          <w:sz w:val="28"/>
          <w:szCs w:val="28"/>
        </w:rPr>
        <w:t>，放在桌子上，让幼儿根据颜色的提示将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玩具</w:t>
      </w:r>
      <w:r>
        <w:rPr>
          <w:rFonts w:hint="eastAsia" w:ascii="仿宋" w:hAnsi="仿宋" w:eastAsia="仿宋" w:cs="仿宋"/>
          <w:sz w:val="28"/>
          <w:szCs w:val="28"/>
        </w:rPr>
        <w:t>放到相应的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红黄蓝托盘里</w:t>
      </w:r>
      <w:r>
        <w:rPr>
          <w:rFonts w:hint="eastAsia" w:ascii="仿宋" w:hAnsi="仿宋" w:eastAsia="仿宋" w:cs="仿宋"/>
          <w:sz w:val="28"/>
          <w:szCs w:val="28"/>
        </w:rPr>
        <w:t>。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四</w:t>
      </w:r>
      <w:r>
        <w:rPr>
          <w:rFonts w:hint="eastAsia" w:ascii="仿宋" w:hAnsi="仿宋" w:eastAsia="仿宋" w:cs="仿宋"/>
          <w:sz w:val="28"/>
          <w:szCs w:val="28"/>
        </w:rPr>
        <w:t>. 游戏活动：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红黄蓝三种杯子，老师说什么颜色小朋友就找什么颜色杯子。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五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.游戏:小手拍拍，红黄蓝三种颜色的手掌，老师说什么颜色幼儿就拍什么颜色。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六</w:t>
      </w:r>
      <w:r>
        <w:rPr>
          <w:rFonts w:hint="eastAsia" w:ascii="仿宋" w:hAnsi="仿宋" w:eastAsia="仿宋" w:cs="仿宋"/>
          <w:sz w:val="28"/>
          <w:szCs w:val="28"/>
        </w:rPr>
        <w:t xml:space="preserve">.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活动</w:t>
      </w:r>
      <w:r>
        <w:rPr>
          <w:rFonts w:hint="eastAsia" w:ascii="仿宋" w:hAnsi="仿宋" w:eastAsia="仿宋" w:cs="仿宋"/>
          <w:sz w:val="28"/>
          <w:szCs w:val="28"/>
        </w:rPr>
        <w:t>总结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今天认识了哪三种颜色？红色、黄色和蓝色。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七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.活动延伸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小朋友回家看看家里有什么是红黄蓝颜色的。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ＭＳ 明朝">
    <w:altName w:val="Meiry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ゴシック">
    <w:altName w:val="Meiryo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Meiryo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2"/>
    <w:multiLevelType w:val="singleLevel"/>
    <w:tmpl w:val="00000002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00000003"/>
    <w:multiLevelType w:val="singleLevel"/>
    <w:tmpl w:val="00000003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00000005"/>
    <w:multiLevelType w:val="singleLevel"/>
    <w:tmpl w:val="00000005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00000006"/>
    <w:multiLevelType w:val="singleLevel"/>
    <w:tmpl w:val="00000006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00000007"/>
    <w:multiLevelType w:val="singleLevel"/>
    <w:tmpl w:val="00000007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00000008"/>
    <w:multiLevelType w:val="singleLevel"/>
    <w:tmpl w:val="00000008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yMGQwNDM5YTVmOGU5YjQxYzI2NGFhMWYyYzUyMzcifQ=="/>
  </w:docVars>
  <w:rsids>
    <w:rsidRoot w:val="00000000"/>
    <w:rsid w:val="15776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ＭＳ 明朝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99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99" w:semiHidden="0" w:name="macro"/>
    <w:lsdException w:unhideWhenUsed="0" w:uiPriority="0" w:semiHidden="0" w:name="toa heading"/>
    <w:lsdException w:unhideWhenUsed="0" w:uiPriority="99" w:semiHidden="0" w:name="List"/>
    <w:lsdException w:unhideWhenUsed="0" w:uiPriority="99" w:semiHidden="0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0" w:semiHidden="0" w:name="List 4"/>
    <w:lsdException w:unhideWhenUsed="0" w:uiPriority="0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99" w:semiHidden="0" w:name="Body Text"/>
    <w:lsdException w:unhideWhenUsed="0" w:uiPriority="0" w:semiHidden="0" w:name="Body Text Indent"/>
    <w:lsdException w:unhideWhenUsed="0" w:uiPriority="99" w:semiHidden="0" w:name="List Continue"/>
    <w:lsdException w:unhideWhenUsed="0" w:uiPriority="99" w:semiHidden="0" w:name="List Continue 2"/>
    <w:lsdException w:unhideWhenUsed="0" w:uiPriority="99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59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Times New Roman" w:hAnsi="Times New Roman" w:eastAsia="宋体" w:cs="宋体"/>
      <w:sz w:val="3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="Calibri" w:hAnsi="Calibri" w:eastAsia="ＭＳ ゴシック" w:cs="宋体"/>
      <w:b/>
      <w:bCs/>
      <w:color w:val="365F91"/>
      <w:sz w:val="28"/>
      <w:szCs w:val="28"/>
    </w:rPr>
  </w:style>
  <w:style w:type="paragraph" w:styleId="4">
    <w:name w:val="heading 2"/>
    <w:basedOn w:val="1"/>
    <w:next w:val="1"/>
    <w:link w:val="139"/>
    <w:qFormat/>
    <w:uiPriority w:val="9"/>
    <w:pPr>
      <w:keepNext/>
      <w:keepLines/>
      <w:spacing w:before="200" w:after="0"/>
      <w:outlineLvl w:val="1"/>
    </w:pPr>
    <w:rPr>
      <w:rFonts w:ascii="Calibri" w:hAnsi="Calibri" w:eastAsia="ＭＳ ゴシック" w:cs="宋体"/>
      <w:b/>
      <w:bCs/>
      <w:color w:val="4F81BD"/>
      <w:sz w:val="26"/>
      <w:szCs w:val="26"/>
    </w:rPr>
  </w:style>
  <w:style w:type="paragraph" w:styleId="5">
    <w:name w:val="heading 3"/>
    <w:basedOn w:val="1"/>
    <w:next w:val="1"/>
    <w:link w:val="140"/>
    <w:qFormat/>
    <w:uiPriority w:val="9"/>
    <w:pPr>
      <w:keepNext/>
      <w:keepLines/>
      <w:spacing w:before="200" w:after="0"/>
      <w:outlineLvl w:val="2"/>
    </w:pPr>
    <w:rPr>
      <w:rFonts w:ascii="Calibri" w:hAnsi="Calibri" w:eastAsia="ＭＳ ゴシック" w:cs="宋体"/>
      <w:b/>
      <w:bCs/>
      <w:color w:val="4F81BD"/>
    </w:rPr>
  </w:style>
  <w:style w:type="paragraph" w:styleId="6">
    <w:name w:val="heading 4"/>
    <w:basedOn w:val="1"/>
    <w:next w:val="1"/>
    <w:link w:val="150"/>
    <w:qFormat/>
    <w:uiPriority w:val="9"/>
    <w:pPr>
      <w:keepNext/>
      <w:keepLines/>
      <w:spacing w:before="200" w:after="0"/>
      <w:outlineLvl w:val="3"/>
    </w:pPr>
    <w:rPr>
      <w:rFonts w:ascii="Calibri" w:hAnsi="Calibri" w:eastAsia="ＭＳ ゴシック" w:cs="宋体"/>
      <w:b/>
      <w:bCs/>
      <w:i/>
      <w:iCs/>
      <w:color w:val="4F81BD"/>
    </w:rPr>
  </w:style>
  <w:style w:type="paragraph" w:styleId="7">
    <w:name w:val="heading 5"/>
    <w:basedOn w:val="1"/>
    <w:next w:val="1"/>
    <w:link w:val="151"/>
    <w:qFormat/>
    <w:uiPriority w:val="9"/>
    <w:pPr>
      <w:keepNext/>
      <w:keepLines/>
      <w:spacing w:before="200" w:after="0"/>
      <w:outlineLvl w:val="4"/>
    </w:pPr>
    <w:rPr>
      <w:rFonts w:ascii="Calibri" w:hAnsi="Calibri" w:eastAsia="ＭＳ ゴシック" w:cs="宋体"/>
      <w:color w:val="243F60"/>
    </w:rPr>
  </w:style>
  <w:style w:type="paragraph" w:styleId="8">
    <w:name w:val="heading 6"/>
    <w:basedOn w:val="1"/>
    <w:next w:val="1"/>
    <w:link w:val="152"/>
    <w:qFormat/>
    <w:uiPriority w:val="9"/>
    <w:pPr>
      <w:keepNext/>
      <w:keepLines/>
      <w:spacing w:before="200" w:after="0"/>
      <w:outlineLvl w:val="5"/>
    </w:pPr>
    <w:rPr>
      <w:rFonts w:ascii="Calibri" w:hAnsi="Calibri" w:eastAsia="ＭＳ ゴシック" w:cs="宋体"/>
      <w:i/>
      <w:iCs/>
      <w:color w:val="243F60"/>
    </w:rPr>
  </w:style>
  <w:style w:type="paragraph" w:styleId="9">
    <w:name w:val="heading 7"/>
    <w:basedOn w:val="1"/>
    <w:next w:val="1"/>
    <w:link w:val="153"/>
    <w:qFormat/>
    <w:uiPriority w:val="9"/>
    <w:pPr>
      <w:keepNext/>
      <w:keepLines/>
      <w:spacing w:before="200" w:after="0"/>
      <w:outlineLvl w:val="6"/>
    </w:pPr>
    <w:rPr>
      <w:rFonts w:ascii="Calibri" w:hAnsi="Calibri" w:eastAsia="ＭＳ ゴシック" w:cs="宋体"/>
      <w:i/>
      <w:iCs/>
      <w:color w:val="404040"/>
    </w:rPr>
  </w:style>
  <w:style w:type="paragraph" w:styleId="10">
    <w:name w:val="heading 8"/>
    <w:basedOn w:val="1"/>
    <w:next w:val="1"/>
    <w:link w:val="154"/>
    <w:qFormat/>
    <w:uiPriority w:val="9"/>
    <w:pPr>
      <w:keepNext/>
      <w:keepLines/>
      <w:spacing w:before="200" w:after="0"/>
      <w:outlineLvl w:val="7"/>
    </w:pPr>
    <w:rPr>
      <w:rFonts w:ascii="Calibri" w:hAnsi="Calibri" w:eastAsia="ＭＳ ゴシック" w:cs="宋体"/>
      <w:color w:val="4F81BD"/>
      <w:sz w:val="20"/>
      <w:szCs w:val="20"/>
    </w:rPr>
  </w:style>
  <w:style w:type="paragraph" w:styleId="11">
    <w:name w:val="heading 9"/>
    <w:basedOn w:val="1"/>
    <w:next w:val="1"/>
    <w:link w:val="155"/>
    <w:qFormat/>
    <w:uiPriority w:val="9"/>
    <w:pPr>
      <w:keepNext/>
      <w:keepLines/>
      <w:spacing w:before="200" w:after="0"/>
      <w:outlineLvl w:val="8"/>
    </w:pPr>
    <w:rPr>
      <w:rFonts w:ascii="Calibri" w:hAnsi="Calibri" w:eastAsia="ＭＳ ゴシック" w:cs="宋体"/>
      <w:i/>
      <w:iCs/>
      <w:color w:val="404040"/>
      <w:sz w:val="20"/>
      <w:szCs w:val="20"/>
    </w:rPr>
  </w:style>
  <w:style w:type="character" w:default="1" w:styleId="132">
    <w:name w:val="Default Paragraph Font"/>
    <w:qFormat/>
    <w:uiPriority w:val="1"/>
  </w:style>
  <w:style w:type="table" w:default="1" w:styleId="32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="ＭＳ 明朝" w:cs="宋体"/>
      <w:sz w:val="20"/>
      <w:szCs w:val="20"/>
      <w:lang w:val="en-US" w:eastAsia="en-US" w:bidi="ar-SA"/>
    </w:rPr>
  </w:style>
  <w:style w:type="paragraph" w:styleId="12">
    <w:name w:val="List 3"/>
    <w:basedOn w:val="1"/>
    <w:uiPriority w:val="99"/>
    <w:pPr>
      <w:ind w:left="1080" w:hanging="360"/>
      <w:contextualSpacing/>
    </w:pPr>
  </w:style>
  <w:style w:type="paragraph" w:styleId="13">
    <w:name w:val="List Number 2"/>
    <w:basedOn w:val="1"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qFormat/>
    <w:uiPriority w:val="35"/>
    <w:pPr>
      <w:spacing w:line="240" w:lineRule="auto"/>
    </w:pPr>
    <w:rPr>
      <w:b/>
      <w:bCs/>
      <w:color w:val="4F81BD"/>
      <w:sz w:val="18"/>
      <w:szCs w:val="18"/>
    </w:rPr>
  </w:style>
  <w:style w:type="paragraph" w:styleId="16">
    <w:name w:val="List Bullet"/>
    <w:basedOn w:val="1"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iPriority w:val="99"/>
    <w:pPr>
      <w:spacing w:after="120"/>
    </w:pPr>
  </w:style>
  <w:style w:type="paragraph" w:styleId="20">
    <w:name w:val="List Number 3"/>
    <w:basedOn w:val="1"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iPriority w:val="99"/>
    <w:pPr>
      <w:ind w:left="720" w:hanging="360"/>
      <w:contextualSpacing/>
    </w:pPr>
  </w:style>
  <w:style w:type="paragraph" w:styleId="22">
    <w:name w:val="List Continue"/>
    <w:basedOn w:val="1"/>
    <w:uiPriority w:val="99"/>
    <w:pPr>
      <w:spacing w:after="120"/>
      <w:ind w:left="360"/>
      <w:contextualSpacing/>
    </w:pPr>
  </w:style>
  <w:style w:type="paragraph" w:styleId="23">
    <w:name w:val="List Bullet 2"/>
    <w:basedOn w:val="1"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pPr>
      <w:numPr>
        <w:ilvl w:val="1"/>
        <w:numId w:val="0"/>
      </w:numPr>
    </w:pPr>
    <w:rPr>
      <w:rFonts w:ascii="Calibri" w:hAnsi="Calibri" w:eastAsia="ＭＳ ゴシック" w:cs="宋体"/>
      <w:i/>
      <w:iCs/>
      <w:color w:val="4F81BD"/>
      <w:spacing w:val="15"/>
      <w:sz w:val="24"/>
      <w:szCs w:val="24"/>
    </w:rPr>
  </w:style>
  <w:style w:type="paragraph" w:styleId="27">
    <w:name w:val="List"/>
    <w:basedOn w:val="1"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iPriority w:val="99"/>
    <w:pPr>
      <w:spacing w:after="120" w:line="480" w:lineRule="auto"/>
    </w:pPr>
  </w:style>
  <w:style w:type="paragraph" w:styleId="29">
    <w:name w:val="List Continue 2"/>
    <w:basedOn w:val="1"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sz="8" w:space="4"/>
      </w:pBdr>
      <w:spacing w:after="300" w:line="240" w:lineRule="auto"/>
      <w:contextualSpacing/>
    </w:pPr>
    <w:rPr>
      <w:rFonts w:ascii="Calibri" w:hAnsi="Calibri" w:eastAsia="ＭＳ ゴシック" w:cs="宋体"/>
      <w:color w:val="17365D"/>
      <w:spacing w:val="5"/>
      <w:kern w:val="28"/>
      <w:sz w:val="52"/>
      <w:szCs w:val="52"/>
    </w:rPr>
  </w:style>
  <w:style w:type="table" w:styleId="33">
    <w:name w:val="Table Grid"/>
    <w:basedOn w:val="3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uiPriority w:val="60"/>
    <w:pPr>
      <w:spacing w:after="0" w:line="240" w:lineRule="auto"/>
    </w:pPr>
    <w:rPr>
      <w:color w:val="000000"/>
    </w:rPr>
    <w:tblPr>
      <w:tblBorders>
        <w:top w:val="single" w:color="000000" w:sz="8" w:space="0"/>
        <w:bottom w:val="single" w:color="000000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35">
    <w:name w:val="Light Shading Accent 1"/>
    <w:basedOn w:val="32"/>
    <w:uiPriority w:val="60"/>
    <w:pPr>
      <w:spacing w:after="0" w:line="240" w:lineRule="auto"/>
    </w:pPr>
    <w:rPr>
      <w:color w:val="365F91"/>
    </w:rPr>
    <w:tblPr>
      <w:tblBorders>
        <w:top w:val="single" w:color="4F81BD" w:sz="8" w:space="0"/>
        <w:bottom w:val="single" w:color="4F81B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nil"/>
          <w:bottom w:val="single" w:color="4F81B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nil"/>
          <w:bottom w:val="single" w:color="4F81B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36">
    <w:name w:val="Light Shading Accent 2"/>
    <w:basedOn w:val="32"/>
    <w:uiPriority w:val="60"/>
    <w:pPr>
      <w:spacing w:after="0" w:line="240" w:lineRule="auto"/>
    </w:pPr>
    <w:rPr>
      <w:color w:val="943634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37">
    <w:name w:val="Light Shading Accent 3"/>
    <w:basedOn w:val="32"/>
    <w:uiPriority w:val="60"/>
    <w:pPr>
      <w:spacing w:after="0" w:line="240" w:lineRule="auto"/>
    </w:pPr>
    <w:rPr>
      <w:color w:val="76923C"/>
    </w:rPr>
    <w:tblPr>
      <w:tblBorders>
        <w:top w:val="single" w:color="9BBB59" w:sz="8" w:space="0"/>
        <w:bottom w:val="single" w:color="9BBB59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nil"/>
          <w:bottom w:val="single" w:color="9BBB59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nil"/>
          <w:bottom w:val="single" w:color="9BBB59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38">
    <w:name w:val="Light Shading Accent 4"/>
    <w:basedOn w:val="32"/>
    <w:uiPriority w:val="60"/>
    <w:pPr>
      <w:spacing w:after="0" w:line="240" w:lineRule="auto"/>
    </w:pPr>
    <w:rPr>
      <w:color w:val="5F497A"/>
    </w:rPr>
    <w:tblPr>
      <w:tblBorders>
        <w:top w:val="single" w:color="8064A2" w:sz="8" w:space="0"/>
        <w:bottom w:val="single" w:color="8064A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nil"/>
          <w:bottom w:val="single" w:color="8064A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nil"/>
          <w:bottom w:val="single" w:color="8064A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39">
    <w:name w:val="Light Shading Accent 5"/>
    <w:basedOn w:val="32"/>
    <w:uiPriority w:val="60"/>
    <w:pPr>
      <w:spacing w:after="0" w:line="240" w:lineRule="auto"/>
    </w:pPr>
    <w:rPr>
      <w:color w:val="31849B"/>
    </w:rPr>
    <w:tblPr>
      <w:tblBorders>
        <w:top w:val="single" w:color="4BACC6" w:sz="8" w:space="0"/>
        <w:bottom w:val="single" w:color="4BACC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nil"/>
          <w:bottom w:val="single" w:color="4BACC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nil"/>
          <w:bottom w:val="single" w:color="4BACC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36C0A"/>
    </w:rPr>
    <w:tblPr>
      <w:tblBorders>
        <w:top w:val="single" w:color="F79646" w:sz="8" w:space="0"/>
        <w:bottom w:val="single" w:color="F7964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nil"/>
          <w:bottom w:val="single" w:color="F7964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nil"/>
          <w:bottom w:val="single" w:color="F7964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41">
    <w:name w:val="Light List"/>
    <w:basedOn w:val="32"/>
    <w:uiPriority w:val="61"/>
    <w:pPr>
      <w:spacing w:after="0" w:line="240" w:lineRule="auto"/>
    </w:p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table" w:styleId="42">
    <w:name w:val="Light List Accent 1"/>
    <w:basedOn w:val="32"/>
    <w:uiPriority w:val="61"/>
    <w:pPr>
      <w:spacing w:after="0" w:line="240" w:lineRule="auto"/>
    </w:p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</w:style>
  <w:style w:type="table" w:styleId="43">
    <w:name w:val="Light List Accent 2"/>
    <w:basedOn w:val="32"/>
    <w:uiPriority w:val="61"/>
    <w:pPr>
      <w:spacing w:after="0" w:line="240" w:lineRule="auto"/>
    </w:p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</w:style>
  <w:style w:type="table" w:styleId="44">
    <w:name w:val="Light List Accent 3"/>
    <w:basedOn w:val="32"/>
    <w:uiPriority w:val="61"/>
    <w:pPr>
      <w:spacing w:after="0" w:line="240" w:lineRule="auto"/>
    </w:p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</w:style>
  <w:style w:type="table" w:styleId="46">
    <w:name w:val="Light List Accent 5"/>
    <w:basedOn w:val="32"/>
    <w:uiPriority w:val="61"/>
    <w:pPr>
      <w:spacing w:after="0" w:line="240" w:lineRule="auto"/>
    </w:p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</w:style>
  <w:style w:type="table" w:styleId="47">
    <w:name w:val="Light List Accent 6"/>
    <w:basedOn w:val="32"/>
    <w:uiPriority w:val="61"/>
    <w:pPr>
      <w:spacing w:after="0" w:line="240" w:lineRule="auto"/>
    </w:p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" w:hAnsi="Calibri" w:eastAsia="ＭＳ ゴシック" w:cs="宋体"/>
        <w:b/>
        <w:bCs/>
      </w:rPr>
      <w:tblPr/>
      <w:tcPr>
        <w:tcBorders>
          <w:top w:val="single" w:color="000000" w:sz="8" w:space="0"/>
          <w:left w:val="single" w:color="000000" w:sz="8" w:space="0"/>
          <w:bottom w:val="single" w:color="000000" w:sz="18" w:space="0"/>
          <w:right w:val="single" w:color="000000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="Calibri" w:hAnsi="Calibri" w:eastAsia="ＭＳ ゴシック" w:cs="宋体"/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firstCol">
      <w:rPr>
        <w:rFonts w:ascii="Calibri" w:hAnsi="Calibri" w:eastAsia="ＭＳ ゴシック" w:cs="宋体"/>
        <w:b/>
        <w:bCs/>
      </w:rPr>
    </w:tblStylePr>
    <w:tblStylePr w:type="lastCol">
      <w:rPr>
        <w:rFonts w:ascii="Calibri" w:hAnsi="Calibri" w:eastAsia="ＭＳ ゴシック" w:cs="宋体"/>
        <w:b/>
        <w:bCs/>
      </w:rPr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  <w:shd w:val="clear" w:color="auto" w:fill="C0C0C0"/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  <w:shd w:val="clear" w:color="auto" w:fill="C0C0C0"/>
      </w:tcPr>
    </w:tblStylePr>
    <w:tblStylePr w:type="band2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after="0" w:line="240" w:lineRule="auto"/>
    </w:p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" w:hAnsi="Calibri" w:eastAsia="ＭＳ ゴシック" w:cs="宋体"/>
        <w:b/>
        <w:bCs/>
      </w:rPr>
      <w:tblPr/>
      <w:tcPr>
        <w:tcBorders>
          <w:top w:val="single" w:color="4F81BD" w:sz="8" w:space="0"/>
          <w:left w:val="single" w:color="4F81BD" w:sz="8" w:space="0"/>
          <w:bottom w:val="single" w:color="4F81BD" w:sz="18" w:space="0"/>
          <w:right w:val="single" w:color="4F81B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="Calibri" w:hAnsi="Calibri" w:eastAsia="ＭＳ ゴシック" w:cs="宋体"/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firstCol">
      <w:rPr>
        <w:rFonts w:ascii="Calibri" w:hAnsi="Calibri" w:eastAsia="ＭＳ ゴシック" w:cs="宋体"/>
        <w:b/>
        <w:bCs/>
      </w:rPr>
    </w:tblStylePr>
    <w:tblStylePr w:type="lastCol">
      <w:rPr>
        <w:rFonts w:ascii="Calibri" w:hAnsi="Calibri" w:eastAsia="ＭＳ ゴシック" w:cs="宋体"/>
        <w:b/>
        <w:bCs/>
      </w:rPr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  <w:shd w:val="clear" w:color="auto" w:fill="D3DFEE"/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  <w:shd w:val="clear" w:color="auto" w:fill="D3DFEE"/>
      </w:tcPr>
    </w:tblStylePr>
    <w:tblStylePr w:type="band2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after="0" w:line="240" w:lineRule="auto"/>
    </w:p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" w:hAnsi="Calibri" w:eastAsia="ＭＳ ゴシック" w:cs="宋体"/>
        <w:b/>
        <w:bCs/>
      </w:rPr>
      <w:tblPr/>
      <w:tcPr>
        <w:tcBorders>
          <w:top w:val="single" w:color="C0504D" w:sz="8" w:space="0"/>
          <w:left w:val="single" w:color="C0504D" w:sz="8" w:space="0"/>
          <w:bottom w:val="single" w:color="C0504D" w:sz="18" w:space="0"/>
          <w:right w:val="single" w:color="C0504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="Calibri" w:hAnsi="Calibri" w:eastAsia="ＭＳ ゴシック" w:cs="宋体"/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firstCol">
      <w:rPr>
        <w:rFonts w:ascii="Calibri" w:hAnsi="Calibri" w:eastAsia="ＭＳ ゴシック" w:cs="宋体"/>
        <w:b/>
        <w:bCs/>
      </w:rPr>
    </w:tblStylePr>
    <w:tblStylePr w:type="lastCol">
      <w:rPr>
        <w:rFonts w:ascii="Calibri" w:hAnsi="Calibri" w:eastAsia="ＭＳ ゴシック" w:cs="宋体"/>
        <w:b/>
        <w:bCs/>
      </w:rPr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  <w:shd w:val="clear" w:color="auto" w:fill="EFD3D2"/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  <w:shd w:val="clear" w:color="auto" w:fill="EFD3D2"/>
      </w:tcPr>
    </w:tblStylePr>
    <w:tblStylePr w:type="band2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after="0" w:line="240" w:lineRule="auto"/>
    </w:p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" w:hAnsi="Calibri" w:eastAsia="ＭＳ ゴシック" w:cs="宋体"/>
        <w:b/>
        <w:bCs/>
      </w:rPr>
      <w:tblPr/>
      <w:tcPr>
        <w:tcBorders>
          <w:top w:val="single" w:color="9BBB59" w:sz="8" w:space="0"/>
          <w:left w:val="single" w:color="9BBB59" w:sz="8" w:space="0"/>
          <w:bottom w:val="single" w:color="9BBB59" w:sz="18" w:space="0"/>
          <w:right w:val="single" w:color="9BBB59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="Calibri" w:hAnsi="Calibri" w:eastAsia="ＭＳ ゴシック" w:cs="宋体"/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firstCol">
      <w:rPr>
        <w:rFonts w:ascii="Calibri" w:hAnsi="Calibri" w:eastAsia="ＭＳ ゴシック" w:cs="宋体"/>
        <w:b/>
        <w:bCs/>
      </w:rPr>
    </w:tblStylePr>
    <w:tblStylePr w:type="lastCol">
      <w:rPr>
        <w:rFonts w:ascii="Calibri" w:hAnsi="Calibri" w:eastAsia="ＭＳ ゴシック" w:cs="宋体"/>
        <w:b/>
        <w:bCs/>
      </w:rPr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  <w:shd w:val="clear" w:color="auto" w:fill="E6EED5"/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  <w:shd w:val="clear" w:color="auto" w:fill="E6EED5"/>
      </w:tcPr>
    </w:tblStylePr>
    <w:tblStylePr w:type="band2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after="0" w:line="240" w:lineRule="auto"/>
    </w:p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" w:hAnsi="Calibri" w:eastAsia="ＭＳ ゴシック" w:cs="宋体"/>
        <w:b/>
        <w:bCs/>
      </w:rPr>
      <w:tblPr/>
      <w:tcPr>
        <w:tcBorders>
          <w:top w:val="single" w:color="8064A2" w:sz="8" w:space="0"/>
          <w:left w:val="single" w:color="8064A2" w:sz="8" w:space="0"/>
          <w:bottom w:val="single" w:color="8064A2" w:sz="18" w:space="0"/>
          <w:right w:val="single" w:color="8064A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="Calibri" w:hAnsi="Calibri" w:eastAsia="ＭＳ ゴシック" w:cs="宋体"/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firstCol">
      <w:rPr>
        <w:rFonts w:ascii="Calibri" w:hAnsi="Calibri" w:eastAsia="ＭＳ ゴシック" w:cs="宋体"/>
        <w:b/>
        <w:bCs/>
      </w:rPr>
    </w:tblStylePr>
    <w:tblStylePr w:type="lastCol">
      <w:rPr>
        <w:rFonts w:ascii="Calibri" w:hAnsi="Calibri" w:eastAsia="ＭＳ ゴシック" w:cs="宋体"/>
        <w:b/>
        <w:bCs/>
      </w:rPr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  <w:shd w:val="clear" w:color="auto" w:fill="DFD8E8"/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  <w:shd w:val="clear" w:color="auto" w:fill="DFD8E8"/>
      </w:tcPr>
    </w:tblStylePr>
    <w:tblStylePr w:type="band2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after="0" w:line="240" w:lineRule="auto"/>
    </w:p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" w:hAnsi="Calibri" w:eastAsia="ＭＳ ゴシック" w:cs="宋体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18" w:space="0"/>
          <w:right w:val="single" w:color="4BACC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="Calibri" w:hAnsi="Calibri" w:eastAsia="ＭＳ ゴシック" w:cs="宋体"/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firstCol">
      <w:rPr>
        <w:rFonts w:ascii="Calibri" w:hAnsi="Calibri" w:eastAsia="ＭＳ ゴシック" w:cs="宋体"/>
        <w:b/>
        <w:bCs/>
      </w:rPr>
    </w:tblStylePr>
    <w:tblStylePr w:type="lastCol">
      <w:rPr>
        <w:rFonts w:ascii="Calibri" w:hAnsi="Calibri" w:eastAsia="ＭＳ ゴシック" w:cs="宋体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  <w:shd w:val="clear" w:color="auto" w:fill="D2EAF1"/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  <w:shd w:val="clear" w:color="auto" w:fill="D2EAF1"/>
      </w:tcPr>
    </w:tblStylePr>
    <w:tblStylePr w:type="band2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after="0" w:line="240" w:lineRule="auto"/>
    </w:p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" w:hAnsi="Calibri" w:eastAsia="ＭＳ ゴシック" w:cs="宋体"/>
        <w:b/>
        <w:bCs/>
      </w:rPr>
      <w:tblPr/>
      <w:tcPr>
        <w:tcBorders>
          <w:top w:val="single" w:color="F79646" w:sz="8" w:space="0"/>
          <w:left w:val="single" w:color="F79646" w:sz="8" w:space="0"/>
          <w:bottom w:val="single" w:color="F79646" w:sz="18" w:space="0"/>
          <w:right w:val="single" w:color="F7964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="Calibri" w:hAnsi="Calibri" w:eastAsia="ＭＳ ゴシック" w:cs="宋体"/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firstCol">
      <w:rPr>
        <w:rFonts w:ascii="Calibri" w:hAnsi="Calibri" w:eastAsia="ＭＳ ゴシック" w:cs="宋体"/>
        <w:b/>
        <w:bCs/>
      </w:rPr>
    </w:tblStylePr>
    <w:tblStylePr w:type="lastCol">
      <w:rPr>
        <w:rFonts w:ascii="Calibri" w:hAnsi="Calibri" w:eastAsia="ＭＳ ゴシック" w:cs="宋体"/>
        <w:b/>
        <w:bCs/>
      </w:rPr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  <w:shd w:val="clear" w:color="auto" w:fill="FDE4D0"/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  <w:shd w:val="clear" w:color="auto" w:fill="FDE4D0"/>
      </w:tcPr>
    </w:tblStylePr>
    <w:tblStylePr w:type="band2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pPr>
      <w:spacing w:after="0" w:line="240" w:lineRule="auto"/>
    </w:pPr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404040" w:sz="8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sz="6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BA0CD" w:sz="8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sz="6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after="0" w:line="240" w:lineRule="auto"/>
    </w:pPr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F7B79" w:sz="8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sz="6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after="0" w:line="240" w:lineRule="auto"/>
    </w:pPr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B3CC82" w:sz="8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sz="6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after="0" w:line="240" w:lineRule="auto"/>
    </w:pPr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9F8AB9" w:sz="8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sz="6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8C0D4" w:sz="8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sz="6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after="0" w:line="240" w:lineRule="auto"/>
    </w:pPr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F9B074" w:sz="8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sz="6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/>
    </w:rPr>
    <w:tblPr>
      <w:tblBorders>
        <w:top w:val="single" w:color="000000" w:sz="8" w:space="0"/>
        <w:bottom w:val="single" w:color="000000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hAnsi="Calibri" w:eastAsia="ＭＳ ゴシック" w:cs="宋体"/>
      </w:rPr>
      <w:tblPr/>
      <w:tcPr>
        <w:tcBorders>
          <w:top w:val="nil"/>
          <w:bottom w:val="single" w:color="000000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000000" w:sz="8" w:space="0"/>
          <w:bottom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sz="8" w:space="0"/>
          <w:bottom w:val="single" w:color="000000" w:sz="8" w:space="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/>
    </w:rPr>
    <w:tblPr>
      <w:tblBorders>
        <w:top w:val="single" w:color="4F81BD" w:sz="8" w:space="0"/>
        <w:bottom w:val="single" w:color="4F81B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hAnsi="Calibri" w:eastAsia="ＭＳ ゴシック" w:cs="宋体"/>
      </w:rPr>
      <w:tblPr/>
      <w:tcPr>
        <w:tcBorders>
          <w:top w:val="nil"/>
          <w:bottom w:val="single" w:color="4F81B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F81BD" w:sz="8" w:space="0"/>
          <w:bottom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sz="8" w:space="0"/>
          <w:bottom w:val="single" w:color="4F81BD" w:sz="8" w:space="0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71">
    <w:name w:val="Medium List 1 Accent 2"/>
    <w:basedOn w:val="32"/>
    <w:uiPriority w:val="65"/>
    <w:pPr>
      <w:spacing w:after="0" w:line="240" w:lineRule="auto"/>
    </w:pPr>
    <w:rPr>
      <w:color w:val="000000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hAnsi="Calibri" w:eastAsia="ＭＳ ゴシック" w:cs="宋体"/>
      </w:rPr>
      <w:tblPr/>
      <w:tcPr>
        <w:tcBorders>
          <w:top w:val="nil"/>
          <w:bottom w:val="single" w:color="C0504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C0504D" w:sz="8" w:space="0"/>
          <w:bottom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sz="8" w:space="0"/>
          <w:bottom w:val="single" w:color="C0504D" w:sz="8" w:space="0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/>
    </w:rPr>
    <w:tblPr>
      <w:tblBorders>
        <w:top w:val="single" w:color="9BBB59" w:sz="8" w:space="0"/>
        <w:bottom w:val="single" w:color="9BBB59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hAnsi="Calibri" w:eastAsia="ＭＳ ゴシック" w:cs="宋体"/>
      </w:rPr>
      <w:tblPr/>
      <w:tcPr>
        <w:tcBorders>
          <w:top w:val="nil"/>
          <w:bottom w:val="single" w:color="9BBB59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9BBB59" w:sz="8" w:space="0"/>
          <w:bottom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sz="8" w:space="0"/>
          <w:bottom w:val="single" w:color="9BBB59" w:sz="8" w:space="0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/>
    </w:rPr>
    <w:tblPr>
      <w:tblBorders>
        <w:top w:val="single" w:color="8064A2" w:sz="8" w:space="0"/>
        <w:bottom w:val="single" w:color="8064A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hAnsi="Calibri" w:eastAsia="ＭＳ ゴシック" w:cs="宋体"/>
      </w:rPr>
      <w:tblPr/>
      <w:tcPr>
        <w:tcBorders>
          <w:top w:val="nil"/>
          <w:bottom w:val="single" w:color="8064A2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8064A2" w:sz="8" w:space="0"/>
          <w:bottom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sz="8" w:space="0"/>
          <w:bottom w:val="single" w:color="8064A2" w:sz="8" w:space="0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/>
    </w:rPr>
    <w:tblPr>
      <w:tblBorders>
        <w:top w:val="single" w:color="4BACC6" w:sz="8" w:space="0"/>
        <w:bottom w:val="single" w:color="4BACC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hAnsi="Calibri" w:eastAsia="ＭＳ ゴシック" w:cs="宋体"/>
      </w:rPr>
      <w:tblPr/>
      <w:tcPr>
        <w:tcBorders>
          <w:top w:val="nil"/>
          <w:bottom w:val="single" w:color="4BACC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BACC6" w:sz="8" w:space="0"/>
          <w:bottom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sz="8" w:space="0"/>
          <w:bottom w:val="single" w:color="4BACC6" w:sz="8" w:space="0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/>
    </w:rPr>
    <w:tblPr>
      <w:tblBorders>
        <w:top w:val="single" w:color="F79646" w:sz="8" w:space="0"/>
        <w:bottom w:val="single" w:color="F7964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hAnsi="Calibri" w:eastAsia="ＭＳ ゴシック" w:cs="宋体"/>
      </w:rPr>
      <w:tblPr/>
      <w:tcPr>
        <w:tcBorders>
          <w:top w:val="nil"/>
          <w:bottom w:val="single" w:color="F7964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F79646" w:sz="8" w:space="0"/>
          <w:bottom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sz="8" w:space="0"/>
          <w:bottom w:val="single" w:color="F79646" w:sz="8" w:space="0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="Calibri" w:hAnsi="Calibri" w:eastAsia="ＭＳ ゴシック" w:cs="宋体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000000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000000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after="0" w:line="240" w:lineRule="auto"/>
    </w:pPr>
    <w:rPr>
      <w:rFonts w:ascii="Calibri" w:hAnsi="Calibri" w:eastAsia="ＭＳ ゴシック" w:cs="宋体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F81B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4F81BD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="Calibri" w:hAnsi="Calibri" w:eastAsia="ＭＳ ゴシック" w:cs="宋体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C0504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C0504D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="Calibri" w:hAnsi="Calibri" w:eastAsia="ＭＳ ゴシック" w:cs="宋体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9BBB59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9BBB59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="Calibri" w:hAnsi="Calibri" w:eastAsia="ＭＳ ゴシック" w:cs="宋体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8064A2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8064A2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="Calibri" w:hAnsi="Calibri" w:eastAsia="ＭＳ ゴシック" w:cs="宋体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BACC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4BACC6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="Calibri" w:hAnsi="Calibri" w:eastAsia="ＭＳ ゴシック" w:cs="宋体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F7964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F79646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  <w:insideV w:val="single" w:color="404040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84">
    <w:name w:val="Medium Grid 1 Accent 1"/>
    <w:basedOn w:val="32"/>
    <w:uiPriority w:val="67"/>
    <w:pPr>
      <w:spacing w:after="0" w:line="240" w:lineRule="auto"/>
    </w:pPr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  <w:insideV w:val="single" w:color="7BA0CD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85">
    <w:name w:val="Medium Grid 1 Accent 2"/>
    <w:basedOn w:val="32"/>
    <w:uiPriority w:val="67"/>
    <w:pPr>
      <w:spacing w:after="0" w:line="240" w:lineRule="auto"/>
    </w:pPr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  <w:insideV w:val="single" w:color="B3CC8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  <w:insideV w:val="single" w:color="9F8AB9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  <w:insideV w:val="single" w:color="78C0D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  <w:insideV w:val="single" w:color="F9B07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="Calibri" w:hAnsi="Calibri" w:eastAsia="ＭＳ ゴシック" w:cs="宋体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="Calibri" w:hAnsi="Calibri" w:eastAsia="ＭＳ ゴシック" w:cs="宋体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="Calibri" w:hAnsi="Calibri" w:eastAsia="ＭＳ ゴシック" w:cs="宋体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="Calibri" w:hAnsi="Calibri" w:eastAsia="ＭＳ ゴシック" w:cs="宋体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="Calibri" w:hAnsi="Calibri" w:eastAsia="ＭＳ ゴシック" w:cs="宋体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="Calibri" w:hAnsi="Calibri" w:eastAsia="ＭＳ ゴシック" w:cs="宋体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="Calibri" w:hAnsi="Calibri" w:eastAsia="ＭＳ ゴシック" w:cs="宋体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808080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DFA7A6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CDDDAC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BFB1D0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5D5E2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BCAA2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/>
    </w:rPr>
    <w:tblPr>
      <w:tblBorders>
        <w:top w:val="single" w:color="C0504D" w:sz="24" w:space="0"/>
        <w:left w:val="single" w:color="000000" w:sz="4" w:space="0"/>
        <w:bottom w:val="single" w:color="000000" w:sz="4" w:space="0"/>
        <w:right w:val="single" w:color="000000" w:sz="4" w:space="0"/>
        <w:insideH w:val="single" w:color="FFFFFF" w:sz="4" w:space="0"/>
        <w:insideV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/>
    </w:rPr>
    <w:tblPr>
      <w:tblBorders>
        <w:top w:val="single" w:color="C0504D" w:sz="24" w:space="0"/>
        <w:left w:val="single" w:color="4F81BD" w:sz="4" w:space="0"/>
        <w:bottom w:val="single" w:color="4F81BD" w:sz="4" w:space="0"/>
        <w:right w:val="single" w:color="4F81BD" w:sz="4" w:space="0"/>
        <w:insideH w:val="single" w:color="FFFFFF" w:sz="4" w:space="0"/>
        <w:insideV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/>
    </w:rPr>
    <w:tblPr>
      <w:tblBorders>
        <w:top w:val="single" w:color="C0504D" w:sz="24" w:space="0"/>
        <w:left w:val="single" w:color="C0504D" w:sz="4" w:space="0"/>
        <w:bottom w:val="single" w:color="C0504D" w:sz="4" w:space="0"/>
        <w:right w:val="single" w:color="C0504D" w:sz="4" w:space="0"/>
        <w:insideH w:val="single" w:color="FFFFFF" w:sz="4" w:space="0"/>
        <w:insideV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/>
    </w:rPr>
    <w:tblPr>
      <w:tblBorders>
        <w:top w:val="single" w:color="8064A2" w:sz="24" w:space="0"/>
        <w:left w:val="single" w:color="9BBB59" w:sz="4" w:space="0"/>
        <w:bottom w:val="single" w:color="9BBB59" w:sz="4" w:space="0"/>
        <w:right w:val="single" w:color="9BBB59" w:sz="4" w:space="0"/>
        <w:insideH w:val="single" w:color="FFFFFF" w:sz="4" w:space="0"/>
        <w:insideV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/>
    </w:rPr>
    <w:tblPr>
      <w:tblBorders>
        <w:top w:val="single" w:color="9BBB59" w:sz="24" w:space="0"/>
        <w:left w:val="single" w:color="8064A2" w:sz="4" w:space="0"/>
        <w:bottom w:val="single" w:color="8064A2" w:sz="4" w:space="0"/>
        <w:right w:val="single" w:color="8064A2" w:sz="4" w:space="0"/>
        <w:insideH w:val="single" w:color="FFFFFF" w:sz="4" w:space="0"/>
        <w:insideV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/>
    </w:rPr>
    <w:tblPr>
      <w:tblBorders>
        <w:top w:val="single" w:color="F79646" w:sz="24" w:space="0"/>
        <w:left w:val="single" w:color="4BACC6" w:sz="4" w:space="0"/>
        <w:bottom w:val="single" w:color="4BACC6" w:sz="4" w:space="0"/>
        <w:right w:val="single" w:color="4BACC6" w:sz="4" w:space="0"/>
        <w:insideH w:val="single" w:color="FFFFFF" w:sz="4" w:space="0"/>
        <w:insideV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/>
    </w:rPr>
    <w:tblPr>
      <w:tblBorders>
        <w:top w:val="single" w:color="4BACC6" w:sz="24" w:space="0"/>
        <w:left w:val="single" w:color="F79646" w:sz="4" w:space="0"/>
        <w:bottom w:val="single" w:color="F79646" w:sz="4" w:space="0"/>
        <w:right w:val="single" w:color="F79646" w:sz="4" w:space="0"/>
        <w:insideH w:val="single" w:color="FFFFFF" w:sz="4" w:space="0"/>
        <w:insideV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_e9b3db32-3ed4-4587-beaf-dbe14ef1139b"/>
    <w:basedOn w:val="132"/>
    <w:link w:val="25"/>
    <w:uiPriority w:val="99"/>
  </w:style>
  <w:style w:type="character" w:customStyle="1" w:styleId="136">
    <w:name w:val="Footer Char_101eac93-619c-4940-aea5-1a2e4b9374fe"/>
    <w:basedOn w:val="1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="Cambria" w:hAnsi="Cambria" w:eastAsia="ＭＳ 明朝" w:cs="宋体"/>
      <w:sz w:val="22"/>
      <w:szCs w:val="22"/>
      <w:lang w:val="en-US" w:eastAsia="en-US" w:bidi="ar-SA"/>
    </w:rPr>
  </w:style>
  <w:style w:type="character" w:customStyle="1" w:styleId="138">
    <w:name w:val="Heading 1 Char_338fbffa-ee53-4f7d-ad4e-87073ee04512"/>
    <w:basedOn w:val="132"/>
    <w:link w:val="3"/>
    <w:qFormat/>
    <w:uiPriority w:val="9"/>
    <w:rPr>
      <w:rFonts w:ascii="Calibri" w:hAnsi="Calibri" w:eastAsia="ＭＳ ゴシック" w:cs="宋体"/>
      <w:b/>
      <w:bCs/>
      <w:color w:val="365F91"/>
      <w:sz w:val="28"/>
      <w:szCs w:val="28"/>
    </w:rPr>
  </w:style>
  <w:style w:type="character" w:customStyle="1" w:styleId="139">
    <w:name w:val="Heading 2 Char_d5e440ca-31ec-44ba-b045-82fb077c4e4c"/>
    <w:basedOn w:val="132"/>
    <w:link w:val="4"/>
    <w:qFormat/>
    <w:uiPriority w:val="9"/>
    <w:rPr>
      <w:rFonts w:ascii="Calibri" w:hAnsi="Calibri" w:eastAsia="ＭＳ ゴシック" w:cs="宋体"/>
      <w:b/>
      <w:bCs/>
      <w:color w:val="4F81BD"/>
      <w:sz w:val="26"/>
      <w:szCs w:val="26"/>
    </w:rPr>
  </w:style>
  <w:style w:type="character" w:customStyle="1" w:styleId="140">
    <w:name w:val="Heading 3 Char_072bab45-127a-43c7-99df-30a46f6c7776"/>
    <w:basedOn w:val="132"/>
    <w:link w:val="5"/>
    <w:qFormat/>
    <w:uiPriority w:val="9"/>
    <w:rPr>
      <w:rFonts w:ascii="Calibri" w:hAnsi="Calibri" w:eastAsia="ＭＳ ゴシック" w:cs="宋体"/>
      <w:b/>
      <w:bCs/>
      <w:color w:val="4F81BD"/>
    </w:rPr>
  </w:style>
  <w:style w:type="character" w:customStyle="1" w:styleId="141">
    <w:name w:val="Title Char_229712da-8a60-41e2-b3bd-363b42a83de1"/>
    <w:basedOn w:val="132"/>
    <w:link w:val="31"/>
    <w:qFormat/>
    <w:uiPriority w:val="10"/>
    <w:rPr>
      <w:rFonts w:ascii="Calibri" w:hAnsi="Calibri" w:eastAsia="ＭＳ ゴシック" w:cs="宋体"/>
      <w:color w:val="17365D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qFormat/>
    <w:uiPriority w:val="11"/>
    <w:rPr>
      <w:rFonts w:ascii="Calibri" w:hAnsi="Calibri" w:eastAsia="ＭＳ ゴシック" w:cs="宋体"/>
      <w:i/>
      <w:iCs/>
      <w:color w:val="4F81BD"/>
      <w:spacing w:val="15"/>
      <w:sz w:val="24"/>
      <w:szCs w:val="24"/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uiPriority w:val="99"/>
  </w:style>
  <w:style w:type="character" w:customStyle="1" w:styleId="145">
    <w:name w:val="Body Text 2 Char"/>
    <w:basedOn w:val="132"/>
    <w:link w:val="28"/>
    <w:uiPriority w:val="99"/>
  </w:style>
  <w:style w:type="character" w:customStyle="1" w:styleId="146">
    <w:name w:val="Body Text 3 Char"/>
    <w:basedOn w:val="132"/>
    <w:link w:val="17"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/>
    </w:rPr>
  </w:style>
  <w:style w:type="character" w:customStyle="1" w:styleId="149">
    <w:name w:val="Quote Char_e5a3df57-39d3-4446-a265-4336b5f5ffab"/>
    <w:basedOn w:val="132"/>
    <w:link w:val="148"/>
    <w:uiPriority w:val="29"/>
    <w:rPr>
      <w:i/>
      <w:iCs/>
      <w:color w:val="000000"/>
    </w:rPr>
  </w:style>
  <w:style w:type="character" w:customStyle="1" w:styleId="150">
    <w:name w:val="Heading 4 Char_5fa49f10-d7bc-4b5d-a833-fd8f56e2a50b"/>
    <w:basedOn w:val="132"/>
    <w:link w:val="6"/>
    <w:uiPriority w:val="9"/>
    <w:rPr>
      <w:rFonts w:ascii="Calibri" w:hAnsi="Calibri" w:eastAsia="ＭＳ ゴシック" w:cs="宋体"/>
      <w:b/>
      <w:bCs/>
      <w:i/>
      <w:iCs/>
      <w:color w:val="4F81BD"/>
    </w:rPr>
  </w:style>
  <w:style w:type="character" w:customStyle="1" w:styleId="151">
    <w:name w:val="Heading 5 Char_a992f364-540f-4ef6-8787-17c61124f894"/>
    <w:basedOn w:val="132"/>
    <w:link w:val="7"/>
    <w:uiPriority w:val="9"/>
    <w:rPr>
      <w:rFonts w:ascii="Calibri" w:hAnsi="Calibri" w:eastAsia="ＭＳ ゴシック" w:cs="宋体"/>
      <w:color w:val="243F60"/>
    </w:rPr>
  </w:style>
  <w:style w:type="character" w:customStyle="1" w:styleId="152">
    <w:name w:val="Heading 6 Char_b9d30c70-cc39-4c4e-a529-93f86db35991"/>
    <w:basedOn w:val="132"/>
    <w:link w:val="8"/>
    <w:uiPriority w:val="9"/>
    <w:rPr>
      <w:rFonts w:ascii="Calibri" w:hAnsi="Calibri" w:eastAsia="ＭＳ ゴシック" w:cs="宋体"/>
      <w:i/>
      <w:iCs/>
      <w:color w:val="243F60"/>
    </w:rPr>
  </w:style>
  <w:style w:type="character" w:customStyle="1" w:styleId="153">
    <w:name w:val="Heading 7 Char_41b78670-24b2-42fd-930a-b6d4fc672728"/>
    <w:basedOn w:val="132"/>
    <w:link w:val="9"/>
    <w:uiPriority w:val="9"/>
    <w:rPr>
      <w:rFonts w:ascii="Calibri" w:hAnsi="Calibri" w:eastAsia="ＭＳ ゴシック" w:cs="宋体"/>
      <w:i/>
      <w:iCs/>
      <w:color w:val="404040"/>
    </w:rPr>
  </w:style>
  <w:style w:type="character" w:customStyle="1" w:styleId="154">
    <w:name w:val="Heading 8 Char_b3e0efd7-b830-41c7-8069-8c1878a992a8"/>
    <w:basedOn w:val="132"/>
    <w:link w:val="10"/>
    <w:uiPriority w:val="9"/>
    <w:rPr>
      <w:rFonts w:ascii="Calibri" w:hAnsi="Calibri" w:eastAsia="ＭＳ ゴシック" w:cs="宋体"/>
      <w:color w:val="4F81BD"/>
      <w:sz w:val="20"/>
      <w:szCs w:val="20"/>
    </w:rPr>
  </w:style>
  <w:style w:type="character" w:customStyle="1" w:styleId="155">
    <w:name w:val="Heading 9 Char_9ae563a5-b3ba-40f8-a882-622c42729a9f"/>
    <w:basedOn w:val="132"/>
    <w:link w:val="11"/>
    <w:uiPriority w:val="9"/>
    <w:rPr>
      <w:rFonts w:ascii="Calibri" w:hAnsi="Calibri" w:eastAsia="ＭＳ ゴシック" w:cs="宋体"/>
      <w:i/>
      <w:iCs/>
      <w:color w:val="404040"/>
      <w:sz w:val="20"/>
      <w:szCs w:val="20"/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sz="4" w:space="4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157">
    <w:name w:val="Intense Quote Char_1141aae9-fc09-41fa-bb12-bddd99c82204"/>
    <w:basedOn w:val="132"/>
    <w:link w:val="156"/>
    <w:uiPriority w:val="30"/>
    <w:rPr>
      <w:b/>
      <w:bCs/>
      <w:i/>
      <w:iCs/>
      <w:color w:val="4F81BD"/>
    </w:rPr>
  </w:style>
  <w:style w:type="character" w:customStyle="1" w:styleId="158">
    <w:name w:val="Subtle Emphasis"/>
    <w:basedOn w:val="132"/>
    <w:qFormat/>
    <w:uiPriority w:val="19"/>
    <w:rPr>
      <w:i/>
      <w:iCs/>
      <w:color w:val="808080"/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/>
    </w:rPr>
  </w:style>
  <w:style w:type="character" w:customStyle="1" w:styleId="160">
    <w:name w:val="Subtle Reference"/>
    <w:basedOn w:val="132"/>
    <w:qFormat/>
    <w:uiPriority w:val="31"/>
    <w:rPr>
      <w:smallCaps/>
      <w:color w:val="C0504D"/>
      <w:u w:val="single"/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430</Words>
  <Characters>435</Characters>
  <Paragraphs>9</Paragraphs>
  <TotalTime>5</TotalTime>
  <ScaleCrop>false</ScaleCrop>
  <LinksUpToDate>false</LinksUpToDate>
  <CharactersWithSpaces>444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WPS Office</dc:creator>
  <cp:lastModifiedBy>Administrator</cp:lastModifiedBy>
  <dcterms:modified xsi:type="dcterms:W3CDTF">2023-11-21T07:22:28Z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70C8E937AC1A4AB181C0911E8F2E956E_13</vt:lpwstr>
  </property>
  <property fmtid="{D5CDD505-2E9C-101B-9397-08002B2CF9AE}" pid="3" name="KSOProductBuildVer">
    <vt:lpwstr>2052-12.1.0.15712</vt:lpwstr>
  </property>
</Properties>
</file>